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357D2874" w:rsidR="00235FDC" w:rsidRPr="00A3410E" w:rsidRDefault="00346B48" w:rsidP="00D96569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N/A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4778F836" w:rsidR="00235FDC" w:rsidRPr="007D712B" w:rsidRDefault="00346B48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Finance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3101AADD" w:rsidR="00FD7D40" w:rsidRPr="00FD7D40" w:rsidRDefault="00346B48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Finance </w:t>
            </w:r>
            <w:r w:rsidR="00922692">
              <w:rPr>
                <w:rFonts w:ascii="Calibri" w:hAnsi="Calibri"/>
                <w:b/>
                <w:bCs/>
                <w:sz w:val="22"/>
                <w:szCs w:val="22"/>
              </w:rPr>
              <w:t>trainee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4FCA8F01" w14:textId="77777777" w:rsidR="00EB44DB" w:rsidRDefault="00EB44DB" w:rsidP="00FD7D40">
            <w:pPr>
              <w:rPr>
                <w:rFonts w:ascii="Calibri" w:hAnsi="Calibri"/>
                <w:sz w:val="20"/>
                <w:szCs w:val="20"/>
              </w:rPr>
            </w:pPr>
          </w:p>
          <w:p w14:paraId="1C6F0E88" w14:textId="355E9AAA" w:rsidR="00FD7D40" w:rsidRPr="00A3410E" w:rsidRDefault="00346B48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Director of Finance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922692" w:rsidRDefault="00C7756A" w:rsidP="00922692">
      <w:pPr>
        <w:rPr>
          <w:rFonts w:ascii="Calibri" w:hAnsi="Calibri"/>
          <w:color w:val="FF0000"/>
          <w:sz w:val="22"/>
          <w:szCs w:val="22"/>
        </w:rPr>
      </w:pPr>
    </w:p>
    <w:p w14:paraId="2FAADFD3" w14:textId="230A2D80" w:rsidR="00A27BAA" w:rsidRPr="00922692" w:rsidRDefault="00346B48" w:rsidP="00922692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922692">
        <w:rPr>
          <w:rFonts w:ascii="Calibri" w:hAnsi="Calibri" w:cs="Arial"/>
          <w:b/>
          <w:sz w:val="22"/>
          <w:szCs w:val="22"/>
          <w:u w:val="single"/>
        </w:rPr>
        <w:t>Position summary</w:t>
      </w:r>
      <w:r w:rsidR="00C40943" w:rsidRPr="00922692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072E761B" w14:textId="3FD507C2" w:rsidR="00283B20" w:rsidRPr="00922692" w:rsidRDefault="00346B48" w:rsidP="00922692">
      <w:pPr>
        <w:keepNext/>
        <w:suppressAutoHyphens w:val="0"/>
        <w:outlineLvl w:val="0"/>
        <w:rPr>
          <w:rFonts w:ascii="Calibri" w:hAnsi="Calibri" w:cs="Calibri"/>
          <w:sz w:val="22"/>
          <w:szCs w:val="22"/>
          <w:lang w:eastAsia="en-US"/>
        </w:rPr>
      </w:pPr>
      <w:r w:rsidRPr="00922692">
        <w:rPr>
          <w:rFonts w:ascii="Calibri" w:hAnsi="Calibri" w:cs="Calibri"/>
          <w:sz w:val="22"/>
          <w:szCs w:val="22"/>
          <w:lang w:eastAsia="en-US"/>
        </w:rPr>
        <w:t xml:space="preserve">The Finance </w:t>
      </w:r>
      <w:r w:rsidR="00922692" w:rsidRPr="00922692">
        <w:rPr>
          <w:rFonts w:ascii="Calibri" w:hAnsi="Calibri" w:cs="Calibri"/>
          <w:sz w:val="22"/>
          <w:szCs w:val="22"/>
          <w:lang w:eastAsia="en-US"/>
        </w:rPr>
        <w:t>trainee</w:t>
      </w:r>
      <w:r w:rsidRPr="00922692">
        <w:rPr>
          <w:rFonts w:ascii="Calibri" w:hAnsi="Calibri" w:cs="Calibri"/>
          <w:sz w:val="22"/>
          <w:szCs w:val="22"/>
          <w:lang w:eastAsia="en-US"/>
        </w:rPr>
        <w:t xml:space="preserve"> will have an immersive experience in supporting the Finance Department. The </w:t>
      </w:r>
      <w:r w:rsidR="00922692" w:rsidRPr="00922692">
        <w:rPr>
          <w:rFonts w:ascii="Calibri" w:hAnsi="Calibri" w:cs="Calibri"/>
          <w:sz w:val="22"/>
          <w:szCs w:val="22"/>
          <w:lang w:eastAsia="en-US"/>
        </w:rPr>
        <w:t>trainee</w:t>
      </w:r>
      <w:r w:rsidRPr="00922692">
        <w:rPr>
          <w:rFonts w:ascii="Calibri" w:hAnsi="Calibri" w:cs="Calibri"/>
          <w:sz w:val="22"/>
          <w:szCs w:val="22"/>
          <w:lang w:eastAsia="en-US"/>
        </w:rPr>
        <w:t xml:space="preserve"> will learn both hard and soft skills. This position will give the intern the opportunity to collaborate with several departments  and obtain in-depth knowledge of Nobu Hotel Barcelona’s operations as well as knowledge of all positions of the Finance department. The </w:t>
      </w:r>
      <w:r w:rsidR="00922692" w:rsidRPr="00922692">
        <w:rPr>
          <w:rFonts w:ascii="Calibri" w:hAnsi="Calibri" w:cs="Calibri"/>
          <w:sz w:val="22"/>
          <w:szCs w:val="22"/>
          <w:lang w:eastAsia="en-US"/>
        </w:rPr>
        <w:t>trainee</w:t>
      </w:r>
      <w:r w:rsidRPr="00922692">
        <w:rPr>
          <w:rFonts w:ascii="Calibri" w:hAnsi="Calibri" w:cs="Calibri"/>
          <w:sz w:val="22"/>
          <w:szCs w:val="22"/>
          <w:lang w:eastAsia="en-US"/>
        </w:rPr>
        <w:t xml:space="preserve"> will develop key competencies that will benefit their professional career development within the Financial and operational processes in a Hotel</w:t>
      </w:r>
    </w:p>
    <w:p w14:paraId="4C2CEBA4" w14:textId="77777777" w:rsidR="00346B48" w:rsidRPr="00922692" w:rsidRDefault="00346B48" w:rsidP="00922692">
      <w:pPr>
        <w:keepNext/>
        <w:suppressAutoHyphens w:val="0"/>
        <w:outlineLvl w:val="0"/>
        <w:rPr>
          <w:rFonts w:ascii="Calibri" w:hAnsi="Calibri" w:cs="Calibri"/>
          <w:sz w:val="22"/>
          <w:szCs w:val="22"/>
          <w:lang w:eastAsia="en-US"/>
        </w:rPr>
      </w:pPr>
    </w:p>
    <w:p w14:paraId="46A81F4B" w14:textId="44066C3B" w:rsidR="00E2712B" w:rsidRPr="00922692" w:rsidRDefault="00427798" w:rsidP="00922692">
      <w:pPr>
        <w:tabs>
          <w:tab w:val="left" w:pos="720"/>
          <w:tab w:val="left" w:pos="5040"/>
          <w:tab w:val="left" w:pos="6300"/>
        </w:tabs>
        <w:spacing w:after="120"/>
        <w:rPr>
          <w:rFonts w:ascii="Segoe UI" w:hAnsi="Segoe UI" w:cs="Segoe UI"/>
          <w:color w:val="2D3133"/>
          <w:sz w:val="22"/>
          <w:szCs w:val="22"/>
          <w:shd w:val="clear" w:color="auto" w:fill="FFFFFF"/>
          <w:lang w:val="es-ES"/>
        </w:rPr>
      </w:pPr>
      <w:proofErr w:type="spellStart"/>
      <w:r w:rsidRPr="00922692">
        <w:rPr>
          <w:rFonts w:ascii="Calibri" w:hAnsi="Calibri" w:cs="Arial"/>
          <w:b/>
          <w:sz w:val="22"/>
          <w:szCs w:val="22"/>
          <w:u w:val="single"/>
          <w:lang w:val="es-ES"/>
        </w:rPr>
        <w:t>Respons</w:t>
      </w:r>
      <w:r w:rsidR="00346B48" w:rsidRPr="00922692">
        <w:rPr>
          <w:rFonts w:ascii="Calibri" w:hAnsi="Calibri" w:cs="Arial"/>
          <w:b/>
          <w:sz w:val="22"/>
          <w:szCs w:val="22"/>
          <w:u w:val="single"/>
          <w:lang w:val="es-ES"/>
        </w:rPr>
        <w:t>i</w:t>
      </w:r>
      <w:r w:rsidRPr="00922692">
        <w:rPr>
          <w:rFonts w:ascii="Calibri" w:hAnsi="Calibri" w:cs="Arial"/>
          <w:b/>
          <w:sz w:val="22"/>
          <w:szCs w:val="22"/>
          <w:u w:val="single"/>
          <w:lang w:val="es-ES"/>
        </w:rPr>
        <w:t>bili</w:t>
      </w:r>
      <w:r w:rsidR="00346B48" w:rsidRPr="00922692">
        <w:rPr>
          <w:rFonts w:ascii="Calibri" w:hAnsi="Calibri" w:cs="Arial"/>
          <w:b/>
          <w:sz w:val="22"/>
          <w:szCs w:val="22"/>
          <w:u w:val="single"/>
          <w:lang w:val="es-ES"/>
        </w:rPr>
        <w:t>tie</w:t>
      </w:r>
      <w:r w:rsidRPr="00922692">
        <w:rPr>
          <w:rFonts w:ascii="Calibri" w:hAnsi="Calibri" w:cs="Arial"/>
          <w:b/>
          <w:sz w:val="22"/>
          <w:szCs w:val="22"/>
          <w:u w:val="single"/>
          <w:lang w:val="es-ES"/>
        </w:rPr>
        <w:t>s</w:t>
      </w:r>
      <w:proofErr w:type="spellEnd"/>
      <w:r w:rsidRPr="00922692">
        <w:rPr>
          <w:rFonts w:ascii="Calibri" w:hAnsi="Calibri" w:cs="Arial"/>
          <w:b/>
          <w:sz w:val="22"/>
          <w:szCs w:val="22"/>
          <w:u w:val="single"/>
          <w:lang w:val="es-ES"/>
        </w:rPr>
        <w:t>:</w:t>
      </w:r>
    </w:p>
    <w:p w14:paraId="317DE1EE" w14:textId="2E892C06" w:rsidR="00346B48" w:rsidRPr="00922692" w:rsidRDefault="00346B48" w:rsidP="00922692">
      <w:pPr>
        <w:pStyle w:val="JobD"/>
        <w:numPr>
          <w:ilvl w:val="0"/>
          <w:numId w:val="35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  <w:lang w:val="es-ES"/>
        </w:rPr>
      </w:pPr>
      <w:proofErr w:type="spellStart"/>
      <w:r w:rsidRPr="00922692">
        <w:rPr>
          <w:rFonts w:ascii="Calibri" w:hAnsi="Calibri"/>
          <w:sz w:val="22"/>
          <w:szCs w:val="22"/>
          <w:lang w:val="es-ES"/>
        </w:rPr>
        <w:t>Learn</w:t>
      </w:r>
      <w:proofErr w:type="spellEnd"/>
      <w:r w:rsidRPr="00922692">
        <w:rPr>
          <w:rFonts w:ascii="Calibri" w:hAnsi="Calibri"/>
          <w:sz w:val="22"/>
          <w:szCs w:val="22"/>
          <w:lang w:val="es-ES"/>
        </w:rPr>
        <w:t xml:space="preserve"> </w:t>
      </w:r>
      <w:proofErr w:type="spellStart"/>
      <w:r w:rsidRPr="00922692">
        <w:rPr>
          <w:rFonts w:ascii="Calibri" w:hAnsi="Calibri"/>
          <w:sz w:val="22"/>
          <w:szCs w:val="22"/>
          <w:lang w:val="es-ES"/>
        </w:rPr>
        <w:t>Accounting</w:t>
      </w:r>
      <w:proofErr w:type="spellEnd"/>
      <w:r w:rsidRPr="00922692">
        <w:rPr>
          <w:rFonts w:ascii="Calibri" w:hAnsi="Calibri"/>
          <w:sz w:val="22"/>
          <w:szCs w:val="22"/>
          <w:lang w:val="es-ES"/>
        </w:rPr>
        <w:t xml:space="preserve"> </w:t>
      </w:r>
      <w:proofErr w:type="spellStart"/>
      <w:r w:rsidRPr="00922692">
        <w:rPr>
          <w:rFonts w:ascii="Calibri" w:hAnsi="Calibri"/>
          <w:sz w:val="22"/>
          <w:szCs w:val="22"/>
          <w:lang w:val="es-ES"/>
        </w:rPr>
        <w:t>processes</w:t>
      </w:r>
      <w:proofErr w:type="spellEnd"/>
      <w:r w:rsidRPr="00922692">
        <w:rPr>
          <w:rFonts w:ascii="Calibri" w:hAnsi="Calibri"/>
          <w:sz w:val="22"/>
          <w:szCs w:val="22"/>
          <w:lang w:val="es-ES"/>
        </w:rPr>
        <w:t xml:space="preserve">. </w:t>
      </w:r>
    </w:p>
    <w:p w14:paraId="45513E88" w14:textId="77777777" w:rsidR="00346B48" w:rsidRPr="00922692" w:rsidRDefault="00346B48" w:rsidP="00922692">
      <w:pPr>
        <w:pStyle w:val="JobD"/>
        <w:numPr>
          <w:ilvl w:val="0"/>
          <w:numId w:val="35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Learn and perform technical aspects of finance: daily processes, relationship with other operational departments.</w:t>
      </w:r>
    </w:p>
    <w:p w14:paraId="58D8B46E" w14:textId="77777777" w:rsidR="00346B48" w:rsidRPr="00922692" w:rsidRDefault="00346B48" w:rsidP="00922692">
      <w:pPr>
        <w:pStyle w:val="JobD"/>
        <w:numPr>
          <w:ilvl w:val="0"/>
          <w:numId w:val="35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Attend and participate in all departmental meetings, training sessions and other information meetings as and when requested to do so.</w:t>
      </w:r>
    </w:p>
    <w:p w14:paraId="1D2078F7" w14:textId="264C407E" w:rsidR="00346B48" w:rsidRPr="00922692" w:rsidRDefault="00346B48" w:rsidP="00922692">
      <w:pPr>
        <w:pStyle w:val="JobD"/>
        <w:numPr>
          <w:ilvl w:val="0"/>
          <w:numId w:val="35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Comply specific duties and tasks:</w:t>
      </w:r>
    </w:p>
    <w:p w14:paraId="1B31CEB7" w14:textId="77777777" w:rsidR="00346B48" w:rsidRPr="00922692" w:rsidRDefault="00346B48" w:rsidP="00922692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ind w:left="720"/>
        <w:rPr>
          <w:rFonts w:ascii="Calibri" w:hAnsi="Calibri"/>
          <w:b/>
          <w:bCs/>
          <w:sz w:val="22"/>
          <w:szCs w:val="22"/>
        </w:rPr>
      </w:pPr>
      <w:r w:rsidRPr="00922692">
        <w:rPr>
          <w:rFonts w:ascii="Calibri" w:hAnsi="Calibri"/>
          <w:b/>
          <w:bCs/>
          <w:sz w:val="22"/>
          <w:szCs w:val="22"/>
        </w:rPr>
        <w:t>IA &amp; GC:</w:t>
      </w:r>
    </w:p>
    <w:p w14:paraId="60D40910" w14:textId="77777777" w:rsidR="00346B48" w:rsidRPr="00922692" w:rsidRDefault="00346B48" w:rsidP="00922692">
      <w:pPr>
        <w:pStyle w:val="JobD"/>
        <w:numPr>
          <w:ilvl w:val="0"/>
          <w:numId w:val="36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Witness General Cashier</w:t>
      </w:r>
    </w:p>
    <w:p w14:paraId="416C88B3" w14:textId="77777777" w:rsidR="00346B48" w:rsidRPr="00922692" w:rsidRDefault="00346B48" w:rsidP="00922692">
      <w:pPr>
        <w:pStyle w:val="JobD"/>
        <w:numPr>
          <w:ilvl w:val="0"/>
          <w:numId w:val="36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Credit card conciliation</w:t>
      </w:r>
    </w:p>
    <w:p w14:paraId="7BC5055A" w14:textId="77777777" w:rsidR="00346B48" w:rsidRPr="00922692" w:rsidRDefault="00346B48" w:rsidP="00922692">
      <w:pPr>
        <w:pStyle w:val="JobD"/>
        <w:numPr>
          <w:ilvl w:val="0"/>
          <w:numId w:val="36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Cash conciliation: Bank houses FO/F&amp;B Outlets/Spa</w:t>
      </w:r>
    </w:p>
    <w:p w14:paraId="506B5517" w14:textId="77777777" w:rsidR="00346B48" w:rsidRPr="00922692" w:rsidRDefault="00346B48" w:rsidP="00922692">
      <w:pPr>
        <w:pStyle w:val="JobD"/>
        <w:numPr>
          <w:ilvl w:val="0"/>
          <w:numId w:val="36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Daily Sales Report</w:t>
      </w:r>
    </w:p>
    <w:p w14:paraId="40AC35E3" w14:textId="77777777" w:rsidR="00346B48" w:rsidRPr="00922692" w:rsidRDefault="00346B48" w:rsidP="00922692">
      <w:pPr>
        <w:pStyle w:val="JobD"/>
        <w:numPr>
          <w:ilvl w:val="0"/>
          <w:numId w:val="36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Comps &amp; Voids</w:t>
      </w:r>
    </w:p>
    <w:p w14:paraId="299C19D6" w14:textId="77777777" w:rsidR="00346B48" w:rsidRPr="00922692" w:rsidRDefault="00346B48" w:rsidP="00922692">
      <w:pPr>
        <w:pStyle w:val="JobD"/>
        <w:numPr>
          <w:ilvl w:val="0"/>
          <w:numId w:val="36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Currency Exchange reports</w:t>
      </w:r>
    </w:p>
    <w:p w14:paraId="6497EE72" w14:textId="77777777" w:rsidR="00346B48" w:rsidRPr="00922692" w:rsidRDefault="00346B48" w:rsidP="00922692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ind w:left="720"/>
        <w:rPr>
          <w:rFonts w:ascii="Calibri" w:hAnsi="Calibri"/>
          <w:b/>
          <w:bCs/>
          <w:sz w:val="22"/>
          <w:szCs w:val="22"/>
        </w:rPr>
      </w:pPr>
      <w:r w:rsidRPr="00922692">
        <w:rPr>
          <w:rFonts w:ascii="Calibri" w:hAnsi="Calibri"/>
          <w:b/>
          <w:bCs/>
          <w:sz w:val="22"/>
          <w:szCs w:val="22"/>
        </w:rPr>
        <w:t xml:space="preserve">AR: </w:t>
      </w:r>
    </w:p>
    <w:p w14:paraId="33A38519" w14:textId="77777777" w:rsidR="00346B48" w:rsidRPr="00922692" w:rsidRDefault="00346B48" w:rsidP="00922692">
      <w:pPr>
        <w:pStyle w:val="JobD"/>
        <w:numPr>
          <w:ilvl w:val="0"/>
          <w:numId w:val="37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Participate in follow up of credit balances and credit meetings.</w:t>
      </w:r>
    </w:p>
    <w:p w14:paraId="2335E953" w14:textId="77777777" w:rsidR="00346B48" w:rsidRPr="00922692" w:rsidRDefault="00346B48" w:rsidP="00922692">
      <w:pPr>
        <w:pStyle w:val="JobD"/>
        <w:numPr>
          <w:ilvl w:val="0"/>
          <w:numId w:val="37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Check the correct process of Invoicing groups to Opera (BEO’s, correct posting PM’s).</w:t>
      </w:r>
    </w:p>
    <w:p w14:paraId="6644D570" w14:textId="77777777" w:rsidR="00346B48" w:rsidRPr="00922692" w:rsidRDefault="00346B48" w:rsidP="00922692">
      <w:pPr>
        <w:pStyle w:val="JobD"/>
        <w:numPr>
          <w:ilvl w:val="0"/>
          <w:numId w:val="37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Send credit Invoices. City ledger process.</w:t>
      </w:r>
    </w:p>
    <w:p w14:paraId="79BD240B" w14:textId="77777777" w:rsidR="00346B48" w:rsidRPr="00922692" w:rsidRDefault="00346B48" w:rsidP="00922692">
      <w:pPr>
        <w:pStyle w:val="JobD"/>
        <w:numPr>
          <w:ilvl w:val="0"/>
          <w:numId w:val="37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Claim and follow up of payment reminder for credit invoices.</w:t>
      </w:r>
    </w:p>
    <w:p w14:paraId="681CAB96" w14:textId="77777777" w:rsidR="00346B48" w:rsidRPr="00922692" w:rsidRDefault="00346B48" w:rsidP="00922692">
      <w:pPr>
        <w:pStyle w:val="JobD"/>
        <w:numPr>
          <w:ilvl w:val="0"/>
          <w:numId w:val="37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 xml:space="preserve">Respond to customer invoices request (from Restaurant checks to Invoice). </w:t>
      </w:r>
    </w:p>
    <w:p w14:paraId="2EEF816B" w14:textId="77777777" w:rsidR="00346B48" w:rsidRPr="00922692" w:rsidRDefault="00346B48" w:rsidP="00922692">
      <w:pPr>
        <w:pStyle w:val="JobD"/>
        <w:numPr>
          <w:ilvl w:val="0"/>
          <w:numId w:val="37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Proforma Invoicing and its workflow.</w:t>
      </w:r>
    </w:p>
    <w:p w14:paraId="3544BD3D" w14:textId="77777777" w:rsidR="00346B48" w:rsidRPr="00922692" w:rsidRDefault="00346B48" w:rsidP="00922692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ind w:left="720"/>
        <w:rPr>
          <w:rFonts w:ascii="Calibri" w:hAnsi="Calibri"/>
          <w:b/>
          <w:bCs/>
          <w:sz w:val="22"/>
          <w:szCs w:val="22"/>
        </w:rPr>
      </w:pPr>
      <w:r w:rsidRPr="00922692">
        <w:rPr>
          <w:rFonts w:ascii="Calibri" w:hAnsi="Calibri"/>
          <w:b/>
          <w:bCs/>
          <w:sz w:val="22"/>
          <w:szCs w:val="22"/>
        </w:rPr>
        <w:t>AP:</w:t>
      </w:r>
    </w:p>
    <w:p w14:paraId="291C9F0F" w14:textId="77777777" w:rsidR="00346B48" w:rsidRPr="00922692" w:rsidRDefault="00346B48" w:rsidP="00922692">
      <w:pPr>
        <w:pStyle w:val="JobD"/>
        <w:numPr>
          <w:ilvl w:val="0"/>
          <w:numId w:val="38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>Review posted invoices against the delivery notes and see if any are missing.</w:t>
      </w:r>
    </w:p>
    <w:p w14:paraId="4A0ECA61" w14:textId="77777777" w:rsidR="00346B48" w:rsidRPr="00922692" w:rsidRDefault="00346B48" w:rsidP="00922692">
      <w:pPr>
        <w:pStyle w:val="JobD"/>
        <w:numPr>
          <w:ilvl w:val="0"/>
          <w:numId w:val="38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t xml:space="preserve">Involve him/her in dealing with suppliers and if an invoice is needed with the accrual of </w:t>
      </w:r>
      <w:proofErr w:type="spellStart"/>
      <w:r w:rsidRPr="00922692">
        <w:rPr>
          <w:rFonts w:ascii="Calibri" w:hAnsi="Calibri"/>
          <w:sz w:val="22"/>
          <w:szCs w:val="22"/>
        </w:rPr>
        <w:t>Adaco</w:t>
      </w:r>
      <w:proofErr w:type="spellEnd"/>
      <w:r w:rsidRPr="00922692">
        <w:rPr>
          <w:rFonts w:ascii="Calibri" w:hAnsi="Calibri"/>
          <w:sz w:val="22"/>
          <w:szCs w:val="22"/>
        </w:rPr>
        <w:t>, contact the supplier to get the info and doc needed.</w:t>
      </w:r>
    </w:p>
    <w:p w14:paraId="3476D377" w14:textId="77777777" w:rsidR="00346B48" w:rsidRPr="00922692" w:rsidRDefault="00346B48" w:rsidP="00922692">
      <w:pPr>
        <w:pStyle w:val="JobD"/>
        <w:numPr>
          <w:ilvl w:val="0"/>
          <w:numId w:val="38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sz w:val="22"/>
          <w:szCs w:val="22"/>
        </w:rPr>
        <w:lastRenderedPageBreak/>
        <w:t>Review master data from suppliers to see if there is anything to update.</w:t>
      </w:r>
    </w:p>
    <w:p w14:paraId="463B6259" w14:textId="77777777" w:rsidR="00346B48" w:rsidRPr="00922692" w:rsidRDefault="00346B48" w:rsidP="00922692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ind w:left="720"/>
        <w:rPr>
          <w:rFonts w:ascii="Calibri" w:hAnsi="Calibri"/>
          <w:sz w:val="22"/>
          <w:szCs w:val="22"/>
        </w:rPr>
      </w:pPr>
    </w:p>
    <w:p w14:paraId="472CA57D" w14:textId="3EEF5A9D" w:rsidR="004E6D19" w:rsidRPr="00922692" w:rsidRDefault="004E6D19" w:rsidP="00922692">
      <w:pPr>
        <w:tabs>
          <w:tab w:val="left" w:pos="72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922692">
        <w:rPr>
          <w:rFonts w:ascii="Calibri" w:hAnsi="Calibri" w:cs="Arial"/>
          <w:b/>
          <w:sz w:val="22"/>
          <w:szCs w:val="22"/>
          <w:u w:val="single"/>
        </w:rPr>
        <w:t>Requi</w:t>
      </w:r>
      <w:r w:rsidR="00346B48" w:rsidRPr="00922692">
        <w:rPr>
          <w:rFonts w:ascii="Calibri" w:hAnsi="Calibri" w:cs="Arial"/>
          <w:b/>
          <w:sz w:val="22"/>
          <w:szCs w:val="22"/>
          <w:u w:val="single"/>
        </w:rPr>
        <w:t>rements</w:t>
      </w:r>
      <w:r w:rsidRPr="00922692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667AACE0" w14:textId="77777777" w:rsidR="00346B48" w:rsidRPr="00922692" w:rsidRDefault="00346B48" w:rsidP="00922692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b/>
          <w:bCs/>
          <w:sz w:val="22"/>
          <w:szCs w:val="22"/>
        </w:rPr>
        <w:t>Education &amp; Experience:</w:t>
      </w:r>
      <w:r w:rsidRPr="00922692">
        <w:rPr>
          <w:rFonts w:ascii="Calibri" w:hAnsi="Calibri"/>
          <w:b/>
          <w:bCs/>
          <w:sz w:val="22"/>
          <w:szCs w:val="22"/>
        </w:rPr>
        <w:tab/>
      </w:r>
      <w:r w:rsidRPr="00922692">
        <w:rPr>
          <w:rFonts w:ascii="Calibri" w:hAnsi="Calibri"/>
          <w:sz w:val="22"/>
          <w:szCs w:val="22"/>
        </w:rPr>
        <w:t xml:space="preserve">Currently studying hospitality management. Prior working experience in a hotel or restaurant is valuable. </w:t>
      </w:r>
    </w:p>
    <w:p w14:paraId="0B46EC03" w14:textId="5AD3BAEA" w:rsidR="00346B48" w:rsidRPr="00922692" w:rsidRDefault="00346B48" w:rsidP="00922692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22692">
        <w:rPr>
          <w:rFonts w:ascii="Calibri" w:hAnsi="Calibri"/>
          <w:b/>
          <w:bCs/>
          <w:sz w:val="22"/>
          <w:szCs w:val="22"/>
        </w:rPr>
        <w:t>Computer &amp; Other Technical Skills:</w:t>
      </w:r>
      <w:r w:rsidR="00922692">
        <w:rPr>
          <w:rFonts w:ascii="Calibri" w:hAnsi="Calibri"/>
          <w:sz w:val="22"/>
          <w:szCs w:val="22"/>
        </w:rPr>
        <w:t xml:space="preserve"> </w:t>
      </w:r>
      <w:r w:rsidRPr="00922692">
        <w:rPr>
          <w:rFonts w:ascii="Calibri" w:hAnsi="Calibri"/>
          <w:sz w:val="22"/>
          <w:szCs w:val="22"/>
        </w:rPr>
        <w:t xml:space="preserve">Must have basic knowledge of Microsoft Office, including Outlook, Excel, Word and </w:t>
      </w:r>
      <w:proofErr w:type="spellStart"/>
      <w:r w:rsidRPr="00922692">
        <w:rPr>
          <w:rFonts w:ascii="Calibri" w:hAnsi="Calibri"/>
          <w:sz w:val="22"/>
          <w:szCs w:val="22"/>
        </w:rPr>
        <w:t>Powerpoint</w:t>
      </w:r>
      <w:proofErr w:type="spellEnd"/>
      <w:r w:rsidRPr="00922692">
        <w:rPr>
          <w:rFonts w:ascii="Calibri" w:hAnsi="Calibri"/>
          <w:sz w:val="22"/>
          <w:szCs w:val="22"/>
        </w:rPr>
        <w:t xml:space="preserve">. </w:t>
      </w:r>
    </w:p>
    <w:p w14:paraId="59015EC8" w14:textId="6C62C1E6" w:rsidR="004E6D19" w:rsidRPr="00AD2AE7" w:rsidRDefault="00346B48" w:rsidP="00922692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  <w:r w:rsidRPr="0068174E">
        <w:rPr>
          <w:rFonts w:ascii="Calibri" w:hAnsi="Calibri"/>
          <w:b/>
          <w:bCs/>
          <w:sz w:val="22"/>
          <w:szCs w:val="22"/>
        </w:rPr>
        <w:t>Communication:</w:t>
      </w:r>
      <w:r w:rsidR="0068174E">
        <w:rPr>
          <w:rFonts w:ascii="Calibri" w:hAnsi="Calibri"/>
          <w:sz w:val="22"/>
          <w:szCs w:val="22"/>
        </w:rPr>
        <w:t xml:space="preserve"> </w:t>
      </w:r>
      <w:r w:rsidRPr="00922692">
        <w:rPr>
          <w:rFonts w:ascii="Calibri" w:hAnsi="Calibri"/>
          <w:sz w:val="22"/>
          <w:szCs w:val="22"/>
        </w:rPr>
        <w:t>Must be fluent in English and Spanish.</w:t>
      </w:r>
    </w:p>
    <w:p w14:paraId="4593F7A3" w14:textId="6F3C8FF9" w:rsidR="00AD2AE7" w:rsidRDefault="00AD2AE7" w:rsidP="00922692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Cs/>
          <w:sz w:val="22"/>
          <w:szCs w:val="22"/>
        </w:rPr>
      </w:pPr>
      <w:r w:rsidRPr="00AD2AE7">
        <w:rPr>
          <w:rFonts w:ascii="Calibri" w:hAnsi="Calibri" w:cs="Arial"/>
          <w:b/>
          <w:sz w:val="22"/>
          <w:szCs w:val="22"/>
        </w:rPr>
        <w:t>Skills: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AD2AE7">
        <w:rPr>
          <w:rFonts w:ascii="Calibri" w:hAnsi="Calibri" w:cs="Arial"/>
          <w:bCs/>
          <w:sz w:val="22"/>
          <w:szCs w:val="22"/>
        </w:rPr>
        <w:t>Commitment. Responsibility. Analytical and numerical capacity. Assertive communication.</w:t>
      </w:r>
    </w:p>
    <w:p w14:paraId="139B8288" w14:textId="77777777" w:rsidR="00DA3CBF" w:rsidRPr="00430935" w:rsidRDefault="00DA3CBF" w:rsidP="00DA3CBF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Grooming:</w:t>
      </w:r>
      <w:r w:rsidRPr="00430935"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4FEB6549" w14:textId="77777777" w:rsidR="00DA3CBF" w:rsidRPr="00456554" w:rsidRDefault="00DA3CBF" w:rsidP="00DA3CBF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ind w:left="720"/>
        <w:rPr>
          <w:rFonts w:ascii="Calibri" w:hAnsi="Calibri" w:cs="Arial"/>
          <w:b/>
          <w:sz w:val="22"/>
          <w:szCs w:val="22"/>
          <w:u w:val="single"/>
        </w:rPr>
      </w:pPr>
    </w:p>
    <w:p w14:paraId="14997F1C" w14:textId="77777777" w:rsidR="00DA3CBF" w:rsidRPr="00456554" w:rsidRDefault="00DA3CBF" w:rsidP="00DA3CBF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FAE03A0" w14:textId="77777777" w:rsidR="00DA3CBF" w:rsidRPr="00456554" w:rsidRDefault="00DA3CBF" w:rsidP="00DA3CBF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31CE02A4" w14:textId="77777777" w:rsidR="00DA3CBF" w:rsidRPr="00456554" w:rsidRDefault="00DA3CBF" w:rsidP="00DA3CBF">
      <w:pPr>
        <w:tabs>
          <w:tab w:val="left" w:pos="72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2FE58DBB" w14:textId="77777777" w:rsidR="00AD2AE7" w:rsidRPr="00AD2AE7" w:rsidRDefault="00AD2AE7" w:rsidP="00DA3CBF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Cs/>
          <w:sz w:val="22"/>
          <w:szCs w:val="22"/>
        </w:rPr>
      </w:pPr>
    </w:p>
    <w:p w14:paraId="3E5656A4" w14:textId="77777777" w:rsidR="00EA6BE8" w:rsidRPr="00346B48" w:rsidRDefault="00EA6BE8" w:rsidP="00323BE2">
      <w:pPr>
        <w:tabs>
          <w:tab w:val="left" w:pos="72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0A9CD428" w14:textId="6A2A4093" w:rsidR="00EA6BE8" w:rsidRPr="00922692" w:rsidRDefault="00EA6BE8" w:rsidP="00EA6BE8">
      <w:pPr>
        <w:rPr>
          <w:rFonts w:ascii="Calibri" w:hAnsi="Calibri" w:cs="Arial"/>
          <w:sz w:val="18"/>
          <w:szCs w:val="18"/>
        </w:rPr>
      </w:pPr>
      <w:r w:rsidRPr="00922692">
        <w:rPr>
          <w:rFonts w:ascii="Calibri" w:hAnsi="Calibri" w:cs="Arial"/>
          <w:sz w:val="18"/>
          <w:szCs w:val="18"/>
        </w:rPr>
        <w:t>_________________________</w:t>
      </w:r>
      <w:r w:rsidRPr="00922692">
        <w:rPr>
          <w:rFonts w:ascii="Calibri" w:hAnsi="Calibri" w:cs="Arial"/>
          <w:sz w:val="18"/>
          <w:szCs w:val="18"/>
        </w:rPr>
        <w:tab/>
      </w:r>
      <w:r w:rsidRPr="00922692">
        <w:rPr>
          <w:rFonts w:ascii="Calibri" w:hAnsi="Calibri" w:cs="Arial"/>
          <w:sz w:val="18"/>
          <w:szCs w:val="18"/>
        </w:rPr>
        <w:tab/>
        <w:t>_______________________</w:t>
      </w:r>
      <w:r w:rsidRPr="00922692">
        <w:rPr>
          <w:rFonts w:ascii="Calibri" w:hAnsi="Calibri" w:cs="Arial"/>
          <w:sz w:val="18"/>
          <w:szCs w:val="18"/>
        </w:rPr>
        <w:tab/>
      </w:r>
      <w:r w:rsidRPr="00922692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60273646" w14:textId="668833BE" w:rsidR="00346B48" w:rsidRPr="00346B48" w:rsidRDefault="00346B48" w:rsidP="00DE11B0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>Name</w:t>
      </w:r>
      <w:r w:rsidR="00DA3CBF">
        <w:rPr>
          <w:rFonts w:ascii="Calibri" w:hAnsi="Calibri" w:cs="Arial"/>
          <w:sz w:val="18"/>
          <w:szCs w:val="18"/>
        </w:rPr>
        <w:t xml:space="preserve"> and signature </w:t>
      </w:r>
      <w:r w:rsidRPr="00EA6BE8">
        <w:rPr>
          <w:rFonts w:ascii="Calibri" w:hAnsi="Calibri" w:cs="Arial"/>
          <w:sz w:val="18"/>
          <w:szCs w:val="18"/>
        </w:rPr>
        <w:t>Responsible</w:t>
      </w:r>
      <w:r w:rsidR="00DA3CBF">
        <w:rPr>
          <w:rFonts w:ascii="Calibri" w:hAnsi="Calibri" w:cs="Arial"/>
          <w:sz w:val="18"/>
          <w:szCs w:val="18"/>
        </w:rPr>
        <w:t xml:space="preserve">                                 Trainee </w:t>
      </w:r>
      <w:r>
        <w:rPr>
          <w:rFonts w:ascii="Calibri" w:hAnsi="Calibri" w:cs="Arial"/>
          <w:sz w:val="18"/>
          <w:szCs w:val="18"/>
        </w:rPr>
        <w:t>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 w:rsidR="00DA3CBF">
        <w:rPr>
          <w:rFonts w:ascii="Calibri" w:hAnsi="Calibri" w:cs="Arial"/>
          <w:sz w:val="18"/>
          <w:szCs w:val="18"/>
        </w:rPr>
        <w:t xml:space="preserve">              </w:t>
      </w:r>
      <w:r>
        <w:rPr>
          <w:rFonts w:ascii="Calibri" w:hAnsi="Calibri" w:cs="Arial"/>
          <w:sz w:val="18"/>
          <w:szCs w:val="18"/>
        </w:rPr>
        <w:t>Date</w:t>
      </w:r>
    </w:p>
    <w:p w14:paraId="120CAF07" w14:textId="7A1058AF" w:rsidR="00BD0020" w:rsidRPr="00346B48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346B48" w:rsidSect="00451F4B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67F6EBA"/>
    <w:multiLevelType w:val="hybridMultilevel"/>
    <w:tmpl w:val="3CB414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B70032"/>
    <w:multiLevelType w:val="hybridMultilevel"/>
    <w:tmpl w:val="3CF01340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0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163D81"/>
    <w:multiLevelType w:val="hybridMultilevel"/>
    <w:tmpl w:val="8966748E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22"/>
  </w:num>
  <w:num w:numId="3" w16cid:durableId="321548938">
    <w:abstractNumId w:val="31"/>
  </w:num>
  <w:num w:numId="4" w16cid:durableId="324552808">
    <w:abstractNumId w:val="36"/>
  </w:num>
  <w:num w:numId="5" w16cid:durableId="1563177535">
    <w:abstractNumId w:val="23"/>
  </w:num>
  <w:num w:numId="6" w16cid:durableId="1324431186">
    <w:abstractNumId w:val="21"/>
  </w:num>
  <w:num w:numId="7" w16cid:durableId="663626462">
    <w:abstractNumId w:val="39"/>
  </w:num>
  <w:num w:numId="8" w16cid:durableId="972947650">
    <w:abstractNumId w:val="40"/>
  </w:num>
  <w:num w:numId="9" w16cid:durableId="330455303">
    <w:abstractNumId w:val="7"/>
  </w:num>
  <w:num w:numId="10" w16cid:durableId="1190873011">
    <w:abstractNumId w:val="34"/>
  </w:num>
  <w:num w:numId="11" w16cid:durableId="1187059756">
    <w:abstractNumId w:val="16"/>
  </w:num>
  <w:num w:numId="12" w16cid:durableId="1403526813">
    <w:abstractNumId w:val="30"/>
  </w:num>
  <w:num w:numId="13" w16cid:durableId="325859529">
    <w:abstractNumId w:val="13"/>
  </w:num>
  <w:num w:numId="14" w16cid:durableId="1176769609">
    <w:abstractNumId w:val="9"/>
  </w:num>
  <w:num w:numId="15" w16cid:durableId="1928417222">
    <w:abstractNumId w:val="10"/>
  </w:num>
  <w:num w:numId="16" w16cid:durableId="536356842">
    <w:abstractNumId w:val="38"/>
  </w:num>
  <w:num w:numId="17" w16cid:durableId="2144809697">
    <w:abstractNumId w:val="26"/>
  </w:num>
  <w:num w:numId="18" w16cid:durableId="15890340">
    <w:abstractNumId w:val="25"/>
  </w:num>
  <w:num w:numId="19" w16cid:durableId="1954440636">
    <w:abstractNumId w:val="33"/>
  </w:num>
  <w:num w:numId="20" w16cid:durableId="1068921879">
    <w:abstractNumId w:val="6"/>
  </w:num>
  <w:num w:numId="21" w16cid:durableId="1968194476">
    <w:abstractNumId w:val="14"/>
  </w:num>
  <w:num w:numId="22" w16cid:durableId="1702391531">
    <w:abstractNumId w:val="27"/>
  </w:num>
  <w:num w:numId="23" w16cid:durableId="1775320871">
    <w:abstractNumId w:val="35"/>
  </w:num>
  <w:num w:numId="24" w16cid:durableId="1668971039">
    <w:abstractNumId w:val="15"/>
  </w:num>
  <w:num w:numId="25" w16cid:durableId="759184712">
    <w:abstractNumId w:val="12"/>
  </w:num>
  <w:num w:numId="26" w16cid:durableId="1266422643">
    <w:abstractNumId w:val="28"/>
  </w:num>
  <w:num w:numId="27" w16cid:durableId="1195271467">
    <w:abstractNumId w:val="37"/>
  </w:num>
  <w:num w:numId="28" w16cid:durableId="987782099">
    <w:abstractNumId w:val="32"/>
  </w:num>
  <w:num w:numId="29" w16cid:durableId="1166821320">
    <w:abstractNumId w:val="17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18"/>
  </w:num>
  <w:num w:numId="32" w16cid:durableId="1252855249">
    <w:abstractNumId w:val="19"/>
  </w:num>
  <w:num w:numId="33" w16cid:durableId="1514493804">
    <w:abstractNumId w:val="11"/>
  </w:num>
  <w:num w:numId="34" w16cid:durableId="784352084">
    <w:abstractNumId w:val="20"/>
  </w:num>
  <w:num w:numId="35" w16cid:durableId="1032536296">
    <w:abstractNumId w:val="29"/>
  </w:num>
  <w:num w:numId="36" w16cid:durableId="650401387">
    <w:abstractNumId w:val="41"/>
  </w:num>
  <w:num w:numId="37" w16cid:durableId="1079668770">
    <w:abstractNumId w:val="8"/>
  </w:num>
  <w:num w:numId="38" w16cid:durableId="86475878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152BD"/>
    <w:rsid w:val="00017619"/>
    <w:rsid w:val="00027DAD"/>
    <w:rsid w:val="000348E4"/>
    <w:rsid w:val="00062DC8"/>
    <w:rsid w:val="0007515A"/>
    <w:rsid w:val="000B3BCE"/>
    <w:rsid w:val="000D0267"/>
    <w:rsid w:val="000D0EDA"/>
    <w:rsid w:val="000E5577"/>
    <w:rsid w:val="00105EC6"/>
    <w:rsid w:val="001116CB"/>
    <w:rsid w:val="00112C7F"/>
    <w:rsid w:val="001656A8"/>
    <w:rsid w:val="00190265"/>
    <w:rsid w:val="001A4765"/>
    <w:rsid w:val="00200933"/>
    <w:rsid w:val="0021573C"/>
    <w:rsid w:val="002227B2"/>
    <w:rsid w:val="00235FDC"/>
    <w:rsid w:val="002422A4"/>
    <w:rsid w:val="002827D4"/>
    <w:rsid w:val="00283B20"/>
    <w:rsid w:val="00290E80"/>
    <w:rsid w:val="002C1194"/>
    <w:rsid w:val="002C7B68"/>
    <w:rsid w:val="002E0CF6"/>
    <w:rsid w:val="002F2CFC"/>
    <w:rsid w:val="00323BE2"/>
    <w:rsid w:val="00324CF3"/>
    <w:rsid w:val="00324F9D"/>
    <w:rsid w:val="00327F3F"/>
    <w:rsid w:val="00346B48"/>
    <w:rsid w:val="0035187D"/>
    <w:rsid w:val="00356463"/>
    <w:rsid w:val="00371E93"/>
    <w:rsid w:val="0037796B"/>
    <w:rsid w:val="00381DF0"/>
    <w:rsid w:val="003957F7"/>
    <w:rsid w:val="003A7BC4"/>
    <w:rsid w:val="003B40A0"/>
    <w:rsid w:val="003B5B7F"/>
    <w:rsid w:val="003D0ACA"/>
    <w:rsid w:val="003F43FD"/>
    <w:rsid w:val="003F5512"/>
    <w:rsid w:val="00413D0A"/>
    <w:rsid w:val="00417929"/>
    <w:rsid w:val="00421BDE"/>
    <w:rsid w:val="00427798"/>
    <w:rsid w:val="00427B11"/>
    <w:rsid w:val="004501E8"/>
    <w:rsid w:val="004506B2"/>
    <w:rsid w:val="00451F4B"/>
    <w:rsid w:val="0047038A"/>
    <w:rsid w:val="004C79D5"/>
    <w:rsid w:val="004D1CE8"/>
    <w:rsid w:val="004D6088"/>
    <w:rsid w:val="004E1AB3"/>
    <w:rsid w:val="004E6D19"/>
    <w:rsid w:val="004F796D"/>
    <w:rsid w:val="005471F6"/>
    <w:rsid w:val="005562E5"/>
    <w:rsid w:val="00557730"/>
    <w:rsid w:val="005764DE"/>
    <w:rsid w:val="00582916"/>
    <w:rsid w:val="00583CEA"/>
    <w:rsid w:val="005977A0"/>
    <w:rsid w:val="005B4FB9"/>
    <w:rsid w:val="005C04B3"/>
    <w:rsid w:val="005D58F5"/>
    <w:rsid w:val="005E05DC"/>
    <w:rsid w:val="005F3DCF"/>
    <w:rsid w:val="006018CE"/>
    <w:rsid w:val="0060666A"/>
    <w:rsid w:val="00616202"/>
    <w:rsid w:val="00635920"/>
    <w:rsid w:val="00636CB2"/>
    <w:rsid w:val="00642EEB"/>
    <w:rsid w:val="00643C8B"/>
    <w:rsid w:val="00645A83"/>
    <w:rsid w:val="00651F23"/>
    <w:rsid w:val="0065224F"/>
    <w:rsid w:val="006537A5"/>
    <w:rsid w:val="00656B3B"/>
    <w:rsid w:val="00665C5A"/>
    <w:rsid w:val="00670A95"/>
    <w:rsid w:val="006710D4"/>
    <w:rsid w:val="0068174E"/>
    <w:rsid w:val="006840FE"/>
    <w:rsid w:val="006944D5"/>
    <w:rsid w:val="006A4729"/>
    <w:rsid w:val="006C7186"/>
    <w:rsid w:val="006D6AFC"/>
    <w:rsid w:val="0070047F"/>
    <w:rsid w:val="0070609F"/>
    <w:rsid w:val="00735EC1"/>
    <w:rsid w:val="007554E0"/>
    <w:rsid w:val="00782997"/>
    <w:rsid w:val="007C1E05"/>
    <w:rsid w:val="007C7336"/>
    <w:rsid w:val="007D712B"/>
    <w:rsid w:val="007D74B8"/>
    <w:rsid w:val="007E33FF"/>
    <w:rsid w:val="007E7FEA"/>
    <w:rsid w:val="007F43D0"/>
    <w:rsid w:val="007F57F6"/>
    <w:rsid w:val="008032FA"/>
    <w:rsid w:val="008039C7"/>
    <w:rsid w:val="0081043C"/>
    <w:rsid w:val="0082052A"/>
    <w:rsid w:val="008409ED"/>
    <w:rsid w:val="0086786B"/>
    <w:rsid w:val="00872366"/>
    <w:rsid w:val="00893A92"/>
    <w:rsid w:val="008A2BFB"/>
    <w:rsid w:val="008C41A2"/>
    <w:rsid w:val="008F465D"/>
    <w:rsid w:val="009151D6"/>
    <w:rsid w:val="00922692"/>
    <w:rsid w:val="00947441"/>
    <w:rsid w:val="00976D69"/>
    <w:rsid w:val="00982B6E"/>
    <w:rsid w:val="00983239"/>
    <w:rsid w:val="009A1EA2"/>
    <w:rsid w:val="009A7BAF"/>
    <w:rsid w:val="009B48AE"/>
    <w:rsid w:val="009D12AD"/>
    <w:rsid w:val="009E463B"/>
    <w:rsid w:val="009E4F90"/>
    <w:rsid w:val="009E5891"/>
    <w:rsid w:val="009E6CD0"/>
    <w:rsid w:val="009E7DAC"/>
    <w:rsid w:val="00A02D56"/>
    <w:rsid w:val="00A06AF1"/>
    <w:rsid w:val="00A10488"/>
    <w:rsid w:val="00A2039A"/>
    <w:rsid w:val="00A27BAA"/>
    <w:rsid w:val="00A3410E"/>
    <w:rsid w:val="00A35EEC"/>
    <w:rsid w:val="00A65F49"/>
    <w:rsid w:val="00A83CC3"/>
    <w:rsid w:val="00AB35E9"/>
    <w:rsid w:val="00AC7F55"/>
    <w:rsid w:val="00AD2AE7"/>
    <w:rsid w:val="00AF0D9F"/>
    <w:rsid w:val="00B177D7"/>
    <w:rsid w:val="00B23EB5"/>
    <w:rsid w:val="00B23F63"/>
    <w:rsid w:val="00B24B37"/>
    <w:rsid w:val="00B35D5C"/>
    <w:rsid w:val="00B575D1"/>
    <w:rsid w:val="00B60C57"/>
    <w:rsid w:val="00B654AC"/>
    <w:rsid w:val="00B66309"/>
    <w:rsid w:val="00B737D0"/>
    <w:rsid w:val="00B769D7"/>
    <w:rsid w:val="00BA3D0E"/>
    <w:rsid w:val="00BA735C"/>
    <w:rsid w:val="00BB5FE1"/>
    <w:rsid w:val="00BC104A"/>
    <w:rsid w:val="00BC7B74"/>
    <w:rsid w:val="00BD0020"/>
    <w:rsid w:val="00BD1435"/>
    <w:rsid w:val="00BD4D13"/>
    <w:rsid w:val="00BE20C6"/>
    <w:rsid w:val="00BF2656"/>
    <w:rsid w:val="00C1273C"/>
    <w:rsid w:val="00C13078"/>
    <w:rsid w:val="00C140C8"/>
    <w:rsid w:val="00C149D7"/>
    <w:rsid w:val="00C21946"/>
    <w:rsid w:val="00C25C61"/>
    <w:rsid w:val="00C35C6C"/>
    <w:rsid w:val="00C40943"/>
    <w:rsid w:val="00C47C85"/>
    <w:rsid w:val="00C53575"/>
    <w:rsid w:val="00C7756A"/>
    <w:rsid w:val="00CA5A40"/>
    <w:rsid w:val="00CA6286"/>
    <w:rsid w:val="00CC46C3"/>
    <w:rsid w:val="00CD3DDD"/>
    <w:rsid w:val="00D0579F"/>
    <w:rsid w:val="00D06043"/>
    <w:rsid w:val="00D14112"/>
    <w:rsid w:val="00D15140"/>
    <w:rsid w:val="00D2389B"/>
    <w:rsid w:val="00D31890"/>
    <w:rsid w:val="00D33E7B"/>
    <w:rsid w:val="00D402CA"/>
    <w:rsid w:val="00D67A21"/>
    <w:rsid w:val="00D75018"/>
    <w:rsid w:val="00D772AD"/>
    <w:rsid w:val="00D83BD4"/>
    <w:rsid w:val="00D84B5A"/>
    <w:rsid w:val="00D9044F"/>
    <w:rsid w:val="00D92430"/>
    <w:rsid w:val="00D96569"/>
    <w:rsid w:val="00DA3CBF"/>
    <w:rsid w:val="00DA6747"/>
    <w:rsid w:val="00DB6CAF"/>
    <w:rsid w:val="00DF0849"/>
    <w:rsid w:val="00E01477"/>
    <w:rsid w:val="00E24AED"/>
    <w:rsid w:val="00E2712B"/>
    <w:rsid w:val="00E318B1"/>
    <w:rsid w:val="00E51665"/>
    <w:rsid w:val="00E804A2"/>
    <w:rsid w:val="00E8169B"/>
    <w:rsid w:val="00E83E89"/>
    <w:rsid w:val="00E9726E"/>
    <w:rsid w:val="00EA6BE8"/>
    <w:rsid w:val="00EB44DB"/>
    <w:rsid w:val="00ED3100"/>
    <w:rsid w:val="00EF05D0"/>
    <w:rsid w:val="00EF1E5E"/>
    <w:rsid w:val="00F25B27"/>
    <w:rsid w:val="00F25F98"/>
    <w:rsid w:val="00F47317"/>
    <w:rsid w:val="00F50EC4"/>
    <w:rsid w:val="00F5585A"/>
    <w:rsid w:val="00F640C0"/>
    <w:rsid w:val="00FC6C08"/>
    <w:rsid w:val="00FD7D40"/>
    <w:rsid w:val="00FF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7bd0ebab792e91de18c83c74d0a73db4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18f6693c19b8e1131544671616d4d25f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2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E25CB-7C4F-4F0E-856E-6B7440F10C56}"/>
</file>

<file path=customXml/itemProps4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439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7</cp:revision>
  <cp:lastPrinted>2015-06-27T14:36:00Z</cp:lastPrinted>
  <dcterms:created xsi:type="dcterms:W3CDTF">2024-04-26T11:13:00Z</dcterms:created>
  <dcterms:modified xsi:type="dcterms:W3CDTF">2024-05-03T10:42:00Z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